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D57783">
              <w:t>04.04.2024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57783">
            <w:pPr>
              <w:tabs>
                <w:tab w:val="left" w:pos="3123"/>
                <w:tab w:val="left" w:pos="3270"/>
              </w:tabs>
              <w:jc w:val="right"/>
            </w:pPr>
            <w:r w:rsidRPr="00360CF1">
              <w:t xml:space="preserve">№ </w:t>
            </w:r>
            <w:r w:rsidR="00D57783">
              <w:t>421</w:t>
            </w:r>
            <w:bookmarkStart w:id="0" w:name="_GoBack"/>
            <w:bookmarkEnd w:id="0"/>
            <w:r w:rsidRPr="00360CF1">
              <w:t xml:space="preserve">          </w:t>
            </w:r>
          </w:p>
        </w:tc>
      </w:tr>
    </w:tbl>
    <w:p w:rsidR="00A27B69" w:rsidRPr="00FA1DDB" w:rsidRDefault="00A27B69" w:rsidP="00A27B69">
      <w:pPr>
        <w:ind w:right="5103"/>
        <w:rPr>
          <w:sz w:val="24"/>
          <w:szCs w:val="24"/>
        </w:rPr>
      </w:pPr>
    </w:p>
    <w:p w:rsidR="00FA1DDB" w:rsidRDefault="00FA1DDB" w:rsidP="00FA1DDB">
      <w:pPr>
        <w:pStyle w:val="ConsPlusCell1"/>
        <w:ind w:right="5103"/>
        <w:jc w:val="both"/>
        <w:rPr>
          <w:rFonts w:ascii="Times New Roman" w:hAnsi="Times New Roman"/>
          <w:sz w:val="28"/>
          <w:szCs w:val="28"/>
          <w:lang w:eastAsia="en-US"/>
        </w:rPr>
      </w:pPr>
      <w:r>
        <w:rPr>
          <w:rFonts w:ascii="Times New Roman" w:hAnsi="Times New Roman"/>
          <w:sz w:val="28"/>
          <w:szCs w:val="28"/>
          <w:lang w:eastAsia="en-US"/>
        </w:rPr>
        <w:t xml:space="preserve">О внесении изменений в приложение к постановлению администрации района от </w:t>
      </w:r>
      <w:r>
        <w:rPr>
          <w:rFonts w:ascii="Times New Roman" w:eastAsia="Times New Roman" w:hAnsi="Times New Roman"/>
          <w:sz w:val="28"/>
          <w:szCs w:val="28"/>
        </w:rPr>
        <w:t xml:space="preserve">03.11.2022 </w:t>
      </w:r>
      <w:r>
        <w:rPr>
          <w:rFonts w:ascii="Times New Roman" w:hAnsi="Times New Roman"/>
          <w:sz w:val="28"/>
          <w:szCs w:val="28"/>
          <w:lang w:eastAsia="en-US"/>
        </w:rPr>
        <w:t xml:space="preserve">№ </w:t>
      </w:r>
      <w:r>
        <w:rPr>
          <w:rFonts w:ascii="Times New Roman" w:eastAsia="Times New Roman" w:hAnsi="Times New Roman"/>
          <w:sz w:val="28"/>
          <w:szCs w:val="28"/>
        </w:rPr>
        <w:t>2213</w:t>
      </w:r>
      <w:r>
        <w:rPr>
          <w:rFonts w:ascii="Times New Roman" w:hAnsi="Times New Roman"/>
          <w:sz w:val="28"/>
          <w:szCs w:val="28"/>
          <w:lang w:eastAsia="en-US"/>
        </w:rPr>
        <w:t xml:space="preserve">                    «</w:t>
      </w:r>
      <w:r>
        <w:rPr>
          <w:rFonts w:ascii="Times New Roman" w:eastAsia="Times New Roman" w:hAnsi="Times New Roman"/>
          <w:bCs/>
          <w:kern w:val="28"/>
          <w:sz w:val="28"/>
          <w:szCs w:val="28"/>
        </w:rPr>
        <w:t>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rsidR="00FA1DDB" w:rsidRPr="00FA1DDB" w:rsidRDefault="00FA1DDB" w:rsidP="00FA1DDB">
      <w:pPr>
        <w:autoSpaceDE w:val="0"/>
        <w:autoSpaceDN w:val="0"/>
        <w:adjustRightInd w:val="0"/>
        <w:ind w:firstLine="709"/>
        <w:jc w:val="both"/>
        <w:rPr>
          <w:bCs/>
          <w:sz w:val="24"/>
          <w:szCs w:val="24"/>
        </w:rPr>
      </w:pPr>
    </w:p>
    <w:p w:rsidR="00FA1DDB" w:rsidRDefault="00FA1DDB" w:rsidP="00FA1DDB">
      <w:pPr>
        <w:autoSpaceDE w:val="0"/>
        <w:autoSpaceDN w:val="0"/>
        <w:adjustRightInd w:val="0"/>
        <w:ind w:firstLine="709"/>
        <w:jc w:val="both"/>
      </w:pPr>
      <w:r>
        <w:t>В соответствии с приказами Росреестра от 05.08.2022 № П/0311,                        от 19.10.2022 № П/0400, от 23.11.2022 № П/0446, от 16.08.2023 № П/0307,                     от 22.11.2023 № П/0473 «О внесении изменений в перечень документов, подтверждающих право заявителя на приобретение земельного участка без проведения торгов, утвержденный приказом Федеральной службы государственной регистрации, кадастра и картографии от 2 сентября 2020                    года № П/0321», в целях приведения муници</w:t>
      </w:r>
      <w:r>
        <w:rPr>
          <w:bCs/>
        </w:rPr>
        <w:t>пальных правовых актов                                                                                                                         в соответствие с действующим законодательством</w:t>
      </w:r>
      <w:r>
        <w:t>:</w:t>
      </w:r>
    </w:p>
    <w:p w:rsidR="00FA1DDB" w:rsidRDefault="00FA1DDB" w:rsidP="00FA1DDB">
      <w:pPr>
        <w:autoSpaceDE w:val="0"/>
        <w:autoSpaceDN w:val="0"/>
        <w:adjustRightInd w:val="0"/>
        <w:ind w:firstLine="709"/>
        <w:jc w:val="both"/>
      </w:pPr>
    </w:p>
    <w:p w:rsidR="00FA1DDB" w:rsidRDefault="00FA1DDB" w:rsidP="00FA1DDB">
      <w:pPr>
        <w:autoSpaceDE w:val="0"/>
        <w:autoSpaceDN w:val="0"/>
        <w:adjustRightInd w:val="0"/>
        <w:ind w:firstLine="709"/>
        <w:jc w:val="both"/>
      </w:pPr>
      <w:r>
        <w:t xml:space="preserve">1. </w:t>
      </w:r>
      <w:r>
        <w:rPr>
          <w:bCs/>
        </w:rPr>
        <w:t>Внести в приложение к постановлению администрации района                              от 03.11.2022 № 2213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следующие изменения:</w:t>
      </w:r>
    </w:p>
    <w:p w:rsidR="00FA1DDB" w:rsidRDefault="00FA1DDB" w:rsidP="00FA1DDB">
      <w:pPr>
        <w:autoSpaceDE w:val="0"/>
        <w:autoSpaceDN w:val="0"/>
        <w:adjustRightInd w:val="0"/>
        <w:ind w:firstLine="709"/>
        <w:jc w:val="both"/>
        <w:rPr>
          <w:bCs/>
        </w:rPr>
      </w:pPr>
      <w:r>
        <w:rPr>
          <w:bCs/>
        </w:rPr>
        <w:t>1.1. Пункт 2.12 изложить в следующей редакции:</w:t>
      </w:r>
    </w:p>
    <w:p w:rsidR="00FA1DDB" w:rsidRDefault="00FA1DDB" w:rsidP="00FA1DDB">
      <w:pPr>
        <w:autoSpaceDE w:val="0"/>
        <w:autoSpaceDN w:val="0"/>
        <w:adjustRightInd w:val="0"/>
        <w:ind w:firstLine="709"/>
        <w:jc w:val="both"/>
        <w:rPr>
          <w:bCs/>
        </w:rPr>
      </w:pPr>
      <w:r>
        <w:rPr>
          <w:bCs/>
        </w:rPr>
        <w:t>«2.12. При обращении за предоставлением муниципальной услуги заявитель самостоятельно предоставляет следующие документы, необходимые для оказания муниципальной услуги и обязательные для предоставления:</w:t>
      </w:r>
    </w:p>
    <w:p w:rsidR="00FA1DDB" w:rsidRDefault="00FA1DDB" w:rsidP="00FA1DDB">
      <w:pPr>
        <w:autoSpaceDE w:val="0"/>
        <w:autoSpaceDN w:val="0"/>
        <w:adjustRightInd w:val="0"/>
        <w:ind w:firstLine="709"/>
        <w:jc w:val="both"/>
        <w:rPr>
          <w:bCs/>
        </w:rPr>
      </w:pPr>
      <w:r>
        <w:rPr>
          <w:bCs/>
        </w:rPr>
        <w:lastRenderedPageBreak/>
        <w:t xml:space="preserve">1) заявление о предоставлении муниципальной услуги. В случае подачи заявления в электронной форме посредством ЕПГУ в соответствии с подпунктом «а» пункта 2.10.1 настоящего Административного регламента указанное заявление заполняется путем внесения соответствующих сведений </w:t>
      </w:r>
      <w:r w:rsidR="007A6DAD">
        <w:rPr>
          <w:bCs/>
        </w:rPr>
        <w:t xml:space="preserve">                                         </w:t>
      </w:r>
      <w:r>
        <w:rPr>
          <w:bCs/>
        </w:rPr>
        <w:t>в интерактивную форму на ЕПГУ, без необходимости предоставления в иной форме;</w:t>
      </w:r>
    </w:p>
    <w:p w:rsidR="00FA1DDB" w:rsidRDefault="00FA1DDB" w:rsidP="00FA1DDB">
      <w:pPr>
        <w:autoSpaceDE w:val="0"/>
        <w:autoSpaceDN w:val="0"/>
        <w:adjustRightInd w:val="0"/>
        <w:ind w:firstLine="709"/>
        <w:jc w:val="both"/>
        <w:rPr>
          <w:bCs/>
        </w:rPr>
      </w:pPr>
      <w:r>
        <w:rPr>
          <w:bCs/>
        </w:rPr>
        <w:t xml:space="preserve">2) документ, удостоверяющий личность заявителя (предоставляется </w:t>
      </w:r>
      <w:r w:rsidR="007A6DAD">
        <w:rPr>
          <w:bCs/>
        </w:rPr>
        <w:t xml:space="preserve">                                      </w:t>
      </w:r>
      <w:r>
        <w:rPr>
          <w:bCs/>
        </w:rPr>
        <w:t>в случае личного обращения в Уполномоченный орган либо МФЦ). В случае направления заявления посредством ЕПГУ сведения из документа, удостоверяющего личность заинтересованного лица,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w:t>
      </w:r>
      <w:r w:rsidR="007A6DAD">
        <w:rPr>
          <w:bCs/>
        </w:rPr>
        <w:t xml:space="preserve">    </w:t>
      </w:r>
      <w:r>
        <w:rPr>
          <w:bCs/>
        </w:rPr>
        <w:t xml:space="preserve">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FA1DDB" w:rsidRDefault="00FA1DDB" w:rsidP="00FA1DDB">
      <w:pPr>
        <w:autoSpaceDE w:val="0"/>
        <w:autoSpaceDN w:val="0"/>
        <w:adjustRightInd w:val="0"/>
        <w:ind w:firstLine="709"/>
        <w:jc w:val="both"/>
        <w:rPr>
          <w:bCs/>
        </w:rPr>
      </w:pPr>
      <w:r>
        <w:rPr>
          <w:bCs/>
        </w:rPr>
        <w:t>3) документ, подтверждающий полномочия представителя действовать</w:t>
      </w:r>
      <w:r w:rsidR="007A6DAD">
        <w:rPr>
          <w:bCs/>
        </w:rPr>
        <w:t xml:space="preserve">                </w:t>
      </w:r>
      <w:r>
        <w:rPr>
          <w:bCs/>
        </w:rPr>
        <w:t xml:space="preserve"> от имени заявителя, ‒ в случае, если заявление подается представителем.</w:t>
      </w:r>
    </w:p>
    <w:p w:rsidR="00FA1DDB" w:rsidRDefault="00FA1DDB" w:rsidP="00FA1DDB">
      <w:pPr>
        <w:autoSpaceDE w:val="0"/>
        <w:autoSpaceDN w:val="0"/>
        <w:adjustRightInd w:val="0"/>
        <w:ind w:firstLine="709"/>
        <w:jc w:val="both"/>
        <w:rPr>
          <w:bCs/>
        </w:rPr>
      </w:pPr>
      <w:r>
        <w:rPr>
          <w:bCs/>
        </w:rPr>
        <w:t xml:space="preserve">В случае направления заявления посредством ЕПГУ сведения </w:t>
      </w:r>
      <w:r w:rsidR="007A6DAD">
        <w:rPr>
          <w:bCs/>
        </w:rPr>
        <w:t xml:space="preserve">                                      </w:t>
      </w:r>
      <w:r>
        <w:rPr>
          <w:bCs/>
        </w:rPr>
        <w:t>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FA1DDB" w:rsidRDefault="00FA1DDB" w:rsidP="00FA1DDB">
      <w:pPr>
        <w:autoSpaceDE w:val="0"/>
        <w:autoSpaceDN w:val="0"/>
        <w:adjustRightInd w:val="0"/>
        <w:ind w:firstLine="709"/>
        <w:jc w:val="both"/>
        <w:rPr>
          <w:bCs/>
        </w:rPr>
      </w:pPr>
      <w:r>
        <w:rPr>
          <w:bCs/>
        </w:rPr>
        <w:t xml:space="preserve">При обращении посредством ЕПГУ указанный документ, выданный: </w:t>
      </w:r>
    </w:p>
    <w:p w:rsidR="00FA1DDB" w:rsidRDefault="00FA1DDB" w:rsidP="00FA1DDB">
      <w:pPr>
        <w:autoSpaceDE w:val="0"/>
        <w:autoSpaceDN w:val="0"/>
        <w:adjustRightInd w:val="0"/>
        <w:ind w:firstLine="709"/>
        <w:jc w:val="both"/>
        <w:rPr>
          <w:bCs/>
        </w:rPr>
      </w:pPr>
      <w:r>
        <w:rPr>
          <w:bCs/>
        </w:rPr>
        <w:t>а) организацией, удостоверяется УКЭП правомочного должностного лица организации;</w:t>
      </w:r>
    </w:p>
    <w:p w:rsidR="00FA1DDB" w:rsidRDefault="00FA1DDB" w:rsidP="00FA1DDB">
      <w:pPr>
        <w:autoSpaceDE w:val="0"/>
        <w:autoSpaceDN w:val="0"/>
        <w:adjustRightInd w:val="0"/>
        <w:ind w:firstLine="709"/>
        <w:jc w:val="both"/>
        <w:rPr>
          <w:bCs/>
        </w:rPr>
      </w:pPr>
      <w:r>
        <w:rPr>
          <w:bCs/>
        </w:rPr>
        <w:t>б) физическим лицом, ‒ УКЭП нотариуса с приложением файла открепленной УКЭП в формате sig;</w:t>
      </w:r>
    </w:p>
    <w:p w:rsidR="00FA1DDB" w:rsidRDefault="00FA1DDB" w:rsidP="00FA1DDB">
      <w:pPr>
        <w:autoSpaceDE w:val="0"/>
        <w:autoSpaceDN w:val="0"/>
        <w:adjustRightInd w:val="0"/>
        <w:ind w:firstLine="709"/>
        <w:jc w:val="both"/>
        <w:rPr>
          <w:bCs/>
        </w:rPr>
      </w:pPr>
      <w:r>
        <w:rPr>
          <w:bCs/>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A1DDB" w:rsidRDefault="00FA1DDB" w:rsidP="00FA1DDB">
      <w:pPr>
        <w:autoSpaceDE w:val="0"/>
        <w:autoSpaceDN w:val="0"/>
        <w:adjustRightInd w:val="0"/>
        <w:ind w:firstLine="709"/>
        <w:jc w:val="both"/>
        <w:rPr>
          <w:bCs/>
        </w:rPr>
      </w:pPr>
      <w:r>
        <w:rPr>
          <w:bCs/>
        </w:rPr>
        <w:t>5)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такому товариществу;</w:t>
      </w:r>
    </w:p>
    <w:p w:rsidR="00FA1DDB" w:rsidRDefault="00FA1DDB" w:rsidP="00FA1DDB">
      <w:pPr>
        <w:autoSpaceDE w:val="0"/>
        <w:autoSpaceDN w:val="0"/>
        <w:adjustRightInd w:val="0"/>
        <w:ind w:firstLine="709"/>
        <w:jc w:val="both"/>
        <w:rPr>
          <w:bCs/>
        </w:rPr>
      </w:pPr>
      <w:r>
        <w:rPr>
          <w:bCs/>
        </w:rPr>
        <w:t xml:space="preserve">6) 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w:t>
      </w:r>
      <w:r w:rsidR="007A6DAD">
        <w:rPr>
          <w:bCs/>
        </w:rPr>
        <w:t xml:space="preserve">                                 </w:t>
      </w:r>
      <w:r>
        <w:rPr>
          <w:bCs/>
        </w:rPr>
        <w:t>за предоставлением в собственность за плату;</w:t>
      </w:r>
    </w:p>
    <w:p w:rsidR="00FA1DDB" w:rsidRDefault="00FA1DDB" w:rsidP="00FA1DDB">
      <w:pPr>
        <w:autoSpaceDE w:val="0"/>
        <w:autoSpaceDN w:val="0"/>
        <w:adjustRightInd w:val="0"/>
        <w:ind w:firstLine="709"/>
        <w:jc w:val="both"/>
        <w:rPr>
          <w:bCs/>
        </w:rPr>
      </w:pPr>
      <w:r>
        <w:rPr>
          <w:bCs/>
        </w:rPr>
        <w:t xml:space="preserve">7) 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w:t>
      </w:r>
      <w:r w:rsidR="007A6DAD">
        <w:rPr>
          <w:bCs/>
        </w:rPr>
        <w:t xml:space="preserve">                    </w:t>
      </w:r>
      <w:r>
        <w:rPr>
          <w:bCs/>
        </w:rPr>
        <w:t xml:space="preserve">за предоставлением в собственность за плату или если обращается член садоводческого или огороднического товарищества за предоставлением </w:t>
      </w:r>
      <w:r w:rsidR="007A6DAD">
        <w:rPr>
          <w:bCs/>
        </w:rPr>
        <w:t xml:space="preserve">                                </w:t>
      </w:r>
      <w:r>
        <w:rPr>
          <w:bCs/>
        </w:rPr>
        <w:t>в аренду;</w:t>
      </w:r>
    </w:p>
    <w:p w:rsidR="00FA1DDB" w:rsidRDefault="00FA1DDB" w:rsidP="00FA1DDB">
      <w:pPr>
        <w:autoSpaceDE w:val="0"/>
        <w:autoSpaceDN w:val="0"/>
        <w:adjustRightInd w:val="0"/>
        <w:ind w:firstLine="709"/>
        <w:jc w:val="both"/>
        <w:rPr>
          <w:bCs/>
        </w:rPr>
      </w:pPr>
      <w:r>
        <w:rPr>
          <w:bCs/>
        </w:rPr>
        <w:lastRenderedPageBreak/>
        <w:t xml:space="preserve">8) договор участия в долевом строительстве в отношении индивидуального жилого дома в границах территории малоэтажного жилого комплекса в случае, если обращаются участники долевого строительства в отношении индивидуальных жилых домов в малоэтажном жилом комплексе </w:t>
      </w:r>
      <w:r w:rsidR="007A6DAD">
        <w:rPr>
          <w:bCs/>
        </w:rPr>
        <w:t xml:space="preserve">                                             </w:t>
      </w:r>
      <w:r>
        <w:rPr>
          <w:bCs/>
        </w:rPr>
        <w:t xml:space="preserve">за предоставлением в аренду со множественностью лиц на стороне арендатора земельного участка, относящегося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года № 214-ФЗ </w:t>
      </w:r>
      <w:r w:rsidR="007A6DAD">
        <w:rPr>
          <w:bCs/>
        </w:rPr>
        <w:t xml:space="preserve">                    </w:t>
      </w:r>
      <w:r>
        <w:rPr>
          <w:bCs/>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FA1DDB" w:rsidRDefault="00FA1DDB" w:rsidP="00FA1DDB">
      <w:pPr>
        <w:autoSpaceDE w:val="0"/>
        <w:autoSpaceDN w:val="0"/>
        <w:adjustRightInd w:val="0"/>
        <w:ind w:firstLine="709"/>
        <w:jc w:val="both"/>
        <w:rPr>
          <w:bCs/>
        </w:rPr>
      </w:pPr>
      <w:r>
        <w:rPr>
          <w:bCs/>
        </w:rPr>
        <w:t xml:space="preserve">9) сообщение заявителя, содержащее перечень всех зданий, сооружений, объектов незавершенного строительства (при наличии), расположенных </w:t>
      </w:r>
      <w:r w:rsidR="007A6DAD">
        <w:rPr>
          <w:bCs/>
        </w:rPr>
        <w:t xml:space="preserve">                         </w:t>
      </w:r>
      <w:r>
        <w:rPr>
          <w:bCs/>
        </w:rPr>
        <w:t xml:space="preserve">на земельном участке, с указанием кадастровых </w:t>
      </w:r>
      <w:r w:rsidR="007A6DAD">
        <w:rPr>
          <w:bCs/>
        </w:rPr>
        <w:t>(условных, инвентарных) номеров</w:t>
      </w:r>
      <w:r>
        <w:rPr>
          <w:bCs/>
        </w:rPr>
        <w:t xml:space="preserve">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w:t>
      </w:r>
      <w:r w:rsidR="007A6DAD">
        <w:rPr>
          <w:bCs/>
        </w:rPr>
        <w:t xml:space="preserve">                   </w:t>
      </w:r>
      <w:r>
        <w:rPr>
          <w:bCs/>
        </w:rPr>
        <w:t xml:space="preserve">за плату, или если обращаются религиозная организация, которой на праве безвозмездного пользования предоставлены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Земельного кодекса РФ, на праве оперативного управления; организация, являющаяся в соответствии с Федеральным законом от 31.03.1999 № 69-ФЗ </w:t>
      </w:r>
      <w:r w:rsidR="007A6DAD">
        <w:rPr>
          <w:bCs/>
        </w:rPr>
        <w:t xml:space="preserve">                    </w:t>
      </w:r>
      <w:r>
        <w:rPr>
          <w:bCs/>
        </w:rPr>
        <w:t>«О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за предоставлением в аренду;</w:t>
      </w:r>
    </w:p>
    <w:p w:rsidR="00FA1DDB" w:rsidRDefault="00FA1DDB" w:rsidP="00FA1DDB">
      <w:pPr>
        <w:autoSpaceDE w:val="0"/>
        <w:autoSpaceDN w:val="0"/>
        <w:adjustRightInd w:val="0"/>
        <w:ind w:firstLine="709"/>
        <w:jc w:val="both"/>
        <w:rPr>
          <w:bCs/>
        </w:rPr>
      </w:pPr>
      <w:r>
        <w:rPr>
          <w:bCs/>
        </w:rPr>
        <w:t xml:space="preserve">10) документы, удостоверяющие (устанавливающие) право заявителя </w:t>
      </w:r>
      <w:r w:rsidR="007A6DAD">
        <w:rPr>
          <w:bCs/>
        </w:rPr>
        <w:t xml:space="preserve">                     </w:t>
      </w:r>
      <w:r>
        <w:rPr>
          <w:bCs/>
        </w:rPr>
        <w:t xml:space="preserve">на здание, сооружение, расположенные на испрашиваемом земельном участке, либо помещение в них,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для размещения зданий, сооружений религиозного или благотворительного назначения (не требуется </w:t>
      </w:r>
      <w:r w:rsidR="007A6DAD">
        <w:rPr>
          <w:bCs/>
        </w:rPr>
        <w:t xml:space="preserve">                     </w:t>
      </w:r>
      <w:r>
        <w:rPr>
          <w:bCs/>
        </w:rPr>
        <w:t xml:space="preserve">в случае строительства здания, сооружения), религиозная организация, которой на праве безвозмездного пользования принадлежат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 или если обращается собственник здания, сооружения, помещений в них,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Земельного кодекса РФ, на праве оперативного управления, за предоставлением в аренду, если право на такое здание, сооружение либо помещение </w:t>
      </w:r>
      <w:r w:rsidR="007A6DAD">
        <w:rPr>
          <w:bCs/>
        </w:rPr>
        <w:t xml:space="preserve">                                      </w:t>
      </w:r>
      <w:r>
        <w:rPr>
          <w:bCs/>
        </w:rPr>
        <w:t>не зарегистрировано в Едином государственном реестре недвижимости (далее – ЕГРН);</w:t>
      </w:r>
    </w:p>
    <w:p w:rsidR="00FA1DDB" w:rsidRDefault="00FA1DDB" w:rsidP="00FA1DDB">
      <w:pPr>
        <w:autoSpaceDE w:val="0"/>
        <w:autoSpaceDN w:val="0"/>
        <w:adjustRightInd w:val="0"/>
        <w:ind w:firstLine="709"/>
        <w:jc w:val="both"/>
        <w:rPr>
          <w:bCs/>
        </w:rPr>
      </w:pPr>
      <w:r>
        <w:rPr>
          <w:bCs/>
        </w:rPr>
        <w:t xml:space="preserve">11) документы, удостоверяющие (устанавливающие) права заявителя </w:t>
      </w:r>
      <w:r w:rsidR="007A6DAD">
        <w:rPr>
          <w:bCs/>
        </w:rPr>
        <w:t xml:space="preserve">                   </w:t>
      </w:r>
      <w:r>
        <w:rPr>
          <w:bCs/>
        </w:rPr>
        <w:t>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FA1DDB" w:rsidRDefault="00FA1DDB" w:rsidP="00FA1DDB">
      <w:pPr>
        <w:autoSpaceDE w:val="0"/>
        <w:autoSpaceDN w:val="0"/>
        <w:adjustRightInd w:val="0"/>
        <w:ind w:firstLine="709"/>
        <w:jc w:val="both"/>
        <w:rPr>
          <w:bCs/>
        </w:rPr>
      </w:pPr>
      <w:r>
        <w:rPr>
          <w:bCs/>
        </w:rPr>
        <w:t xml:space="preserve">12) документы, удостоверяющие (устанавливающие) право заявителя </w:t>
      </w:r>
      <w:r w:rsidR="007A6DAD">
        <w:rPr>
          <w:bCs/>
        </w:rPr>
        <w:t xml:space="preserve">                 </w:t>
      </w:r>
      <w:r>
        <w:rPr>
          <w:bCs/>
        </w:rPr>
        <w:t>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 или если обращается собственник объекта незавершенного строительства; собственник здания, сооружения, помещения в них,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Земельного кодекса РФ, на праве оперативного управления; организация, являющаяся в соответствии с Федеральным законом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арендатор земельного участка, имеющий право на заключение нового договора аренды земельного участка,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
    <w:p w:rsidR="00FA1DDB" w:rsidRDefault="00FA1DDB" w:rsidP="00FA1DDB">
      <w:pPr>
        <w:autoSpaceDE w:val="0"/>
        <w:autoSpaceDN w:val="0"/>
        <w:adjustRightInd w:val="0"/>
        <w:ind w:firstLine="709"/>
        <w:jc w:val="both"/>
        <w:rPr>
          <w:bCs/>
        </w:rPr>
      </w:pPr>
      <w:r>
        <w:rPr>
          <w:bCs/>
        </w:rPr>
        <w:t xml:space="preserve">13) соглашение об изъятии земельного участка, если обращается лицо, </w:t>
      </w:r>
      <w:r w:rsidR="007A6DAD">
        <w:rPr>
          <w:bCs/>
        </w:rPr>
        <w:t xml:space="preserve">                 </w:t>
      </w:r>
      <w:r>
        <w:rPr>
          <w:bCs/>
        </w:rPr>
        <w:t xml:space="preserve">у которого изъят участок, предоставленный в безвозмездное пользование, </w:t>
      </w:r>
      <w:r w:rsidR="007A6DAD">
        <w:rPr>
          <w:bCs/>
        </w:rPr>
        <w:t xml:space="preserve">                        </w:t>
      </w:r>
      <w:r>
        <w:rPr>
          <w:bCs/>
        </w:rPr>
        <w:t xml:space="preserve">за предоставлением в безвозмездное пользование или если обращается лицо, </w:t>
      </w:r>
      <w:r w:rsidR="007A6DAD">
        <w:rPr>
          <w:bCs/>
        </w:rPr>
        <w:t xml:space="preserve">                   </w:t>
      </w:r>
      <w:r>
        <w:rPr>
          <w:bCs/>
        </w:rPr>
        <w:t xml:space="preserve">у которого изъят предоставленный в аренду земельный участок, </w:t>
      </w:r>
      <w:r w:rsidR="007A6DAD">
        <w:rPr>
          <w:bCs/>
        </w:rPr>
        <w:t xml:space="preserve">                                              </w:t>
      </w:r>
      <w:r>
        <w:rPr>
          <w:bCs/>
        </w:rPr>
        <w:t>за предоставлением в аренду;</w:t>
      </w:r>
    </w:p>
    <w:p w:rsidR="00FA1DDB" w:rsidRDefault="00FA1DDB" w:rsidP="00FA1DDB">
      <w:pPr>
        <w:autoSpaceDE w:val="0"/>
        <w:autoSpaceDN w:val="0"/>
        <w:adjustRightInd w:val="0"/>
        <w:ind w:firstLine="709"/>
        <w:jc w:val="both"/>
        <w:rPr>
          <w:bCs/>
        </w:rPr>
      </w:pPr>
      <w:r>
        <w:rPr>
          <w:bCs/>
        </w:rPr>
        <w:t xml:space="preserve">14) решение суда, на основании которого изъят земельный участок, </w:t>
      </w:r>
      <w:r w:rsidR="007A6DAD">
        <w:rPr>
          <w:bCs/>
        </w:rPr>
        <w:t xml:space="preserve">                           </w:t>
      </w:r>
      <w:r>
        <w:rPr>
          <w:bCs/>
        </w:rPr>
        <w:t xml:space="preserve">в случае, если обращается лицо, у которого изъят участок, предоставленный </w:t>
      </w:r>
      <w:r w:rsidR="007A6DAD">
        <w:rPr>
          <w:bCs/>
        </w:rPr>
        <w:t xml:space="preserve">                    </w:t>
      </w:r>
      <w:r>
        <w:rPr>
          <w:bCs/>
        </w:rPr>
        <w:t>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FA1DDB" w:rsidRDefault="00FA1DDB" w:rsidP="00FA1DDB">
      <w:pPr>
        <w:autoSpaceDE w:val="0"/>
        <w:autoSpaceDN w:val="0"/>
        <w:adjustRightInd w:val="0"/>
        <w:ind w:firstLine="709"/>
        <w:jc w:val="both"/>
        <w:rPr>
          <w:bCs/>
        </w:rPr>
      </w:pPr>
      <w:r>
        <w:rPr>
          <w:bCs/>
        </w:rPr>
        <w:t xml:space="preserve">15) документы, подтверждающие право на предоставление участка </w:t>
      </w:r>
      <w:r w:rsidR="007A6DAD">
        <w:rPr>
          <w:bCs/>
        </w:rPr>
        <w:t xml:space="preserve">                             </w:t>
      </w:r>
      <w:r>
        <w:rPr>
          <w:bCs/>
        </w:rPr>
        <w:t xml:space="preserve">в соответствии с целями использования земельного участка, в случае, если обращаются за предоставлением в постоянное (бессрочное) пользование или </w:t>
      </w:r>
      <w:r w:rsidR="007A6DAD">
        <w:rPr>
          <w:bCs/>
        </w:rPr>
        <w:t xml:space="preserve">                  </w:t>
      </w:r>
      <w:r>
        <w:rPr>
          <w:bCs/>
        </w:rPr>
        <w:t>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FA1DDB" w:rsidRDefault="00FA1DDB" w:rsidP="00FA1DDB">
      <w:pPr>
        <w:autoSpaceDE w:val="0"/>
        <w:autoSpaceDN w:val="0"/>
        <w:adjustRightInd w:val="0"/>
        <w:ind w:firstLine="709"/>
        <w:jc w:val="both"/>
        <w:rPr>
          <w:bCs/>
        </w:rPr>
      </w:pPr>
      <w:r>
        <w:rPr>
          <w:bCs/>
        </w:rPr>
        <w:t xml:space="preserve">16)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w:t>
      </w:r>
      <w:r w:rsidR="007A6DAD">
        <w:rPr>
          <w:bCs/>
        </w:rPr>
        <w:t xml:space="preserve">                   </w:t>
      </w:r>
      <w:r>
        <w:rPr>
          <w:bCs/>
        </w:rPr>
        <w:t>в случае, если обращается садовое или огородническое некоммерческое товарищество за предоставлением в безвозмездное пользование;</w:t>
      </w:r>
    </w:p>
    <w:p w:rsidR="00FA1DDB" w:rsidRDefault="00FA1DDB" w:rsidP="00FA1DDB">
      <w:pPr>
        <w:autoSpaceDE w:val="0"/>
        <w:autoSpaceDN w:val="0"/>
        <w:adjustRightInd w:val="0"/>
        <w:ind w:firstLine="709"/>
        <w:jc w:val="both"/>
        <w:rPr>
          <w:bCs/>
        </w:rPr>
      </w:pPr>
      <w:r>
        <w:rPr>
          <w:bCs/>
        </w:rPr>
        <w:t xml:space="preserve">17) 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w:t>
      </w:r>
      <w:r w:rsidR="007A6DAD">
        <w:rPr>
          <w:bCs/>
        </w:rPr>
        <w:t xml:space="preserve">                                    </w:t>
      </w:r>
      <w:r>
        <w:rPr>
          <w:bCs/>
        </w:rPr>
        <w:t>в безвозмездное пользование;</w:t>
      </w:r>
    </w:p>
    <w:p w:rsidR="00FA1DDB" w:rsidRDefault="00FA1DDB" w:rsidP="00FA1DDB">
      <w:pPr>
        <w:autoSpaceDE w:val="0"/>
        <w:autoSpaceDN w:val="0"/>
        <w:adjustRightInd w:val="0"/>
        <w:ind w:firstLine="709"/>
        <w:jc w:val="both"/>
        <w:rPr>
          <w:bCs/>
        </w:rPr>
      </w:pPr>
      <w:r>
        <w:rPr>
          <w:bCs/>
        </w:rPr>
        <w:t xml:space="preserve">18) решение общего собрания членов садоводческого или огороднического товарищества о приобретении участка общего назначения, с указанием долей </w:t>
      </w:r>
      <w:r w:rsidR="007A6DAD">
        <w:rPr>
          <w:bCs/>
        </w:rPr>
        <w:t xml:space="preserve">                   </w:t>
      </w:r>
      <w:r>
        <w:rPr>
          <w:bCs/>
        </w:rPr>
        <w:t>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p w:rsidR="00FA1DDB" w:rsidRDefault="00FA1DDB" w:rsidP="00FA1DDB">
      <w:pPr>
        <w:autoSpaceDE w:val="0"/>
        <w:autoSpaceDN w:val="0"/>
        <w:adjustRightInd w:val="0"/>
        <w:ind w:firstLine="709"/>
        <w:jc w:val="both"/>
        <w:rPr>
          <w:bCs/>
        </w:rPr>
      </w:pPr>
      <w:r>
        <w:rPr>
          <w:bCs/>
        </w:rPr>
        <w:t>19) 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FA1DDB" w:rsidRDefault="00FA1DDB" w:rsidP="00FA1DDB">
      <w:pPr>
        <w:autoSpaceDE w:val="0"/>
        <w:autoSpaceDN w:val="0"/>
        <w:adjustRightInd w:val="0"/>
        <w:ind w:firstLine="709"/>
        <w:jc w:val="both"/>
        <w:rPr>
          <w:bCs/>
        </w:rPr>
      </w:pPr>
      <w:r>
        <w:rPr>
          <w:bCs/>
        </w:rPr>
        <w:t xml:space="preserve">20) выданный уполномоченным органом документ, подтверждающий принадлежность гражданина к категории граждан, обладающих правом </w:t>
      </w:r>
      <w:r w:rsidR="007A6DAD">
        <w:rPr>
          <w:bCs/>
        </w:rPr>
        <w:t xml:space="preserve">                           </w:t>
      </w:r>
      <w:r>
        <w:rPr>
          <w:bCs/>
        </w:rPr>
        <w:t>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FA1DDB" w:rsidRDefault="00FA1DDB" w:rsidP="00FA1DDB">
      <w:pPr>
        <w:autoSpaceDE w:val="0"/>
        <w:autoSpaceDN w:val="0"/>
        <w:adjustRightInd w:val="0"/>
        <w:ind w:firstLine="709"/>
        <w:jc w:val="both"/>
        <w:rPr>
          <w:bCs/>
        </w:rPr>
      </w:pPr>
      <w:r>
        <w:rPr>
          <w:bCs/>
        </w:rPr>
        <w:t>21) 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w:t>
      </w:r>
      <w:r w:rsidR="007A6DAD">
        <w:rPr>
          <w:bCs/>
        </w:rPr>
        <w:t xml:space="preserve">                          </w:t>
      </w:r>
      <w:r>
        <w:rPr>
          <w:bCs/>
        </w:rPr>
        <w:t xml:space="preserve"> за предоставлением в аренду;</w:t>
      </w:r>
    </w:p>
    <w:p w:rsidR="00FA1DDB" w:rsidRDefault="00FA1DDB" w:rsidP="00FA1DDB">
      <w:pPr>
        <w:autoSpaceDE w:val="0"/>
        <w:autoSpaceDN w:val="0"/>
        <w:adjustRightInd w:val="0"/>
        <w:ind w:firstLine="709"/>
        <w:jc w:val="both"/>
        <w:rPr>
          <w:bCs/>
        </w:rPr>
      </w:pPr>
      <w:r>
        <w:rPr>
          <w:bCs/>
        </w:rPr>
        <w:t xml:space="preserve">22) договор аренды исходного земельного участка, заключенный до дня вступления в силу Федерального закона от 21 июля 1997 года № 122-ФЗ </w:t>
      </w:r>
      <w:r w:rsidR="007A6DAD">
        <w:rPr>
          <w:bCs/>
        </w:rPr>
        <w:t xml:space="preserve">                          </w:t>
      </w:r>
      <w:r>
        <w:rPr>
          <w:bCs/>
        </w:rPr>
        <w:t xml:space="preserve">«О государственной регистрации прав на недвижимое имущество и сделок </w:t>
      </w:r>
      <w:r w:rsidR="007A6DAD">
        <w:rPr>
          <w:bCs/>
        </w:rPr>
        <w:t xml:space="preserve">                         </w:t>
      </w:r>
      <w:r>
        <w:rPr>
          <w:bCs/>
        </w:rPr>
        <w:t xml:space="preserve">с ним», если обращается арендатор такого земельного участка </w:t>
      </w:r>
      <w:r w:rsidR="007A6DAD">
        <w:rPr>
          <w:bCs/>
        </w:rPr>
        <w:t xml:space="preserve">                                                  </w:t>
      </w:r>
      <w:r>
        <w:rPr>
          <w:bCs/>
        </w:rPr>
        <w:t>за предоставлением в аренду земельного участка, образованного из ранее арендованного земельного участка;</w:t>
      </w:r>
    </w:p>
    <w:p w:rsidR="00FA1DDB" w:rsidRDefault="00FA1DDB" w:rsidP="00FA1DDB">
      <w:pPr>
        <w:autoSpaceDE w:val="0"/>
        <w:autoSpaceDN w:val="0"/>
        <w:adjustRightInd w:val="0"/>
        <w:ind w:firstLine="709"/>
        <w:jc w:val="both"/>
        <w:rPr>
          <w:bCs/>
        </w:rPr>
      </w:pPr>
      <w:r>
        <w:rPr>
          <w:bCs/>
        </w:rPr>
        <w:t xml:space="preserve">23) проектная документация на выполнение работ, связанных </w:t>
      </w:r>
      <w:r w:rsidR="007A6DAD">
        <w:rPr>
          <w:bCs/>
        </w:rPr>
        <w:t xml:space="preserve">                                        </w:t>
      </w:r>
      <w:r>
        <w:rPr>
          <w:bCs/>
        </w:rPr>
        <w:t xml:space="preserve">с пользованием недрами, либо их части, предусматривающий осуществление соответствующей деятельности, если обращается недропользователь </w:t>
      </w:r>
      <w:r w:rsidR="007A6DAD">
        <w:rPr>
          <w:bCs/>
        </w:rPr>
        <w:t xml:space="preserve">                                     </w:t>
      </w:r>
      <w:r>
        <w:rPr>
          <w:bCs/>
        </w:rPr>
        <w:t>за предоставлением в аренду;</w:t>
      </w:r>
    </w:p>
    <w:p w:rsidR="00FA1DDB" w:rsidRDefault="00FA1DDB" w:rsidP="00FA1DDB">
      <w:pPr>
        <w:autoSpaceDE w:val="0"/>
        <w:autoSpaceDN w:val="0"/>
        <w:adjustRightInd w:val="0"/>
        <w:ind w:firstLine="709"/>
        <w:jc w:val="both"/>
        <w:rPr>
          <w:bCs/>
        </w:rPr>
      </w:pPr>
      <w:r>
        <w:rPr>
          <w:bCs/>
        </w:rPr>
        <w:t>24) 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FA1DDB" w:rsidRDefault="00FA1DDB" w:rsidP="00FA1DDB">
      <w:pPr>
        <w:autoSpaceDE w:val="0"/>
        <w:autoSpaceDN w:val="0"/>
        <w:adjustRightInd w:val="0"/>
        <w:ind w:firstLine="709"/>
        <w:jc w:val="both"/>
        <w:rPr>
          <w:bCs/>
        </w:rPr>
      </w:pPr>
      <w:r>
        <w:rPr>
          <w:bCs/>
        </w:rPr>
        <w:t>25) 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 если обращается некоммерческая организация за предоставлением в безвозмездное пользование;</w:t>
      </w:r>
    </w:p>
    <w:p w:rsidR="00FA1DDB" w:rsidRDefault="00FA1DDB" w:rsidP="00FA1DDB">
      <w:pPr>
        <w:autoSpaceDE w:val="0"/>
        <w:autoSpaceDN w:val="0"/>
        <w:adjustRightInd w:val="0"/>
        <w:ind w:firstLine="709"/>
        <w:jc w:val="both"/>
        <w:rPr>
          <w:bCs/>
        </w:rPr>
      </w:pPr>
      <w:r>
        <w:rPr>
          <w:bCs/>
        </w:rPr>
        <w:t xml:space="preserve">26) 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 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года № 218-ФЗ «О публично-правовой компании «Фонд развития территорий» </w:t>
      </w:r>
      <w:r w:rsidR="007A6DAD">
        <w:rPr>
          <w:bCs/>
        </w:rPr>
        <w:t xml:space="preserve">   </w:t>
      </w:r>
      <w:r>
        <w:rPr>
          <w:bCs/>
        </w:rPr>
        <w:t>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 если обращается публично-правовая компания «Фонд развития территорий» за предоставлением в безвозмездное пользование;</w:t>
      </w:r>
    </w:p>
    <w:p w:rsidR="00FA1DDB" w:rsidRDefault="00FA1DDB" w:rsidP="00FA1DDB">
      <w:pPr>
        <w:autoSpaceDE w:val="0"/>
        <w:autoSpaceDN w:val="0"/>
        <w:adjustRightInd w:val="0"/>
        <w:ind w:firstLine="709"/>
        <w:jc w:val="both"/>
        <w:rPr>
          <w:bCs/>
        </w:rPr>
      </w:pPr>
      <w:r>
        <w:rPr>
          <w:bCs/>
        </w:rPr>
        <w:t xml:space="preserve">27) решение публично-правовой компании «Фонд развития территорий» </w:t>
      </w:r>
      <w:r w:rsidR="007A6DAD">
        <w:rPr>
          <w:bCs/>
        </w:rPr>
        <w:t xml:space="preserve">                                                </w:t>
      </w:r>
      <w:r>
        <w:rPr>
          <w:bCs/>
        </w:rPr>
        <w:t>о финансировании мероприятий, предусмотренных частью 2 статьи 13.1 Федерального закона от 29.07.2017 № 218-ФЗ «О публично-правовой компании «Фонд развития территорий» и о внесении изменений в отдельные законодательные акты Российской Федерации», в случае если обращается застройщик, признанный в соответствии с Федеральным законом от 26.10.2002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 за предоставлением в аренду.</w:t>
      </w:r>
    </w:p>
    <w:p w:rsidR="00FA1DDB" w:rsidRDefault="00FA1DDB" w:rsidP="00FA1DDB">
      <w:pPr>
        <w:autoSpaceDE w:val="0"/>
        <w:autoSpaceDN w:val="0"/>
        <w:adjustRightInd w:val="0"/>
        <w:ind w:firstLine="709"/>
        <w:jc w:val="both"/>
        <w:rPr>
          <w:bCs/>
        </w:rPr>
      </w:pPr>
      <w:r>
        <w:rPr>
          <w:bCs/>
        </w:rPr>
        <w:t xml:space="preserve">Предоставление указанных документов не требуется в случае, если указанные документы направлялись в Уполномоченный орган с заявлением </w:t>
      </w:r>
      <w:r w:rsidR="007A6DAD">
        <w:rPr>
          <w:bCs/>
        </w:rPr>
        <w:t xml:space="preserve">                     </w:t>
      </w:r>
      <w:r>
        <w:rPr>
          <w:bCs/>
        </w:rPr>
        <w:t>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FA1DDB" w:rsidRDefault="00FA1DDB" w:rsidP="00FA1DDB">
      <w:pPr>
        <w:autoSpaceDE w:val="0"/>
        <w:autoSpaceDN w:val="0"/>
        <w:adjustRightInd w:val="0"/>
        <w:ind w:firstLine="709"/>
        <w:jc w:val="both"/>
        <w:rPr>
          <w:bCs/>
        </w:rPr>
      </w:pPr>
      <w:r>
        <w:rPr>
          <w:bCs/>
        </w:rPr>
        <w:t>1.2. Пункт 2.13 дополнить подпунктами 17–37 следующего содержания:</w:t>
      </w:r>
    </w:p>
    <w:p w:rsidR="00FA1DDB" w:rsidRDefault="00FA1DDB" w:rsidP="00FA1DDB">
      <w:pPr>
        <w:autoSpaceDE w:val="0"/>
        <w:autoSpaceDN w:val="0"/>
        <w:adjustRightInd w:val="0"/>
        <w:ind w:firstLine="709"/>
        <w:jc w:val="both"/>
        <w:rPr>
          <w:bCs/>
        </w:rPr>
      </w:pPr>
      <w:r>
        <w:rPr>
          <w:bCs/>
        </w:rPr>
        <w:t>«17) сведения о трудовой деятельности, если обращается гражданин, работающий по основному месту работы в муниципальном образовании, определенном законом субъекта Российской Федерации, по профессии, специальности, установленным законом субъекта Российской Федерации,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FA1DDB" w:rsidRDefault="00FA1DDB" w:rsidP="00FA1DDB">
      <w:pPr>
        <w:autoSpaceDE w:val="0"/>
        <w:autoSpaceDN w:val="0"/>
        <w:adjustRightInd w:val="0"/>
        <w:ind w:firstLine="709"/>
        <w:jc w:val="both"/>
        <w:rPr>
          <w:bCs/>
        </w:rPr>
      </w:pPr>
      <w:r>
        <w:rPr>
          <w:bCs/>
        </w:rPr>
        <w:t>18) договор аренды исходного земельного участка, в том числе предоставленного для комплексного развития территории, если обращается</w:t>
      </w:r>
      <w:r>
        <w:t xml:space="preserve"> </w:t>
      </w:r>
      <w:r>
        <w:rPr>
          <w:bCs/>
        </w:rPr>
        <w:t>арендатор земельного участка, из которого образован испрашиваемый земельный участок, за предоставлением в</w:t>
      </w:r>
      <w:r>
        <w:t xml:space="preserve"> </w:t>
      </w:r>
      <w:r>
        <w:rPr>
          <w:bCs/>
        </w:rPr>
        <w:t>аренду;</w:t>
      </w:r>
    </w:p>
    <w:p w:rsidR="00FA1DDB" w:rsidRDefault="00FA1DDB" w:rsidP="00FA1DDB">
      <w:pPr>
        <w:autoSpaceDE w:val="0"/>
        <w:autoSpaceDN w:val="0"/>
        <w:adjustRightInd w:val="0"/>
        <w:ind w:firstLine="709"/>
        <w:jc w:val="both"/>
        <w:rPr>
          <w:bCs/>
        </w:rPr>
      </w:pPr>
      <w:r>
        <w:rPr>
          <w:bCs/>
        </w:rPr>
        <w:t>19) документ, подтверждающий принадлежность гражданина к коренным малочисленным народам Севера, Сибири и Дальнего Востока, если обращается гражданин,</w:t>
      </w:r>
      <w:r>
        <w:t xml:space="preserve"> </w:t>
      </w:r>
      <w:r>
        <w:rPr>
          <w:bCs/>
        </w:rPr>
        <w:t>относящийся к коренным малочисленным народам Севера, Сибири и Дальнего Востока, за предоставлением в</w:t>
      </w:r>
      <w:r>
        <w:t xml:space="preserve"> </w:t>
      </w:r>
      <w:r>
        <w:rPr>
          <w:bCs/>
        </w:rPr>
        <w:t>безвозмездное пользование;</w:t>
      </w:r>
    </w:p>
    <w:p w:rsidR="00FA1DDB" w:rsidRDefault="00FA1DDB" w:rsidP="00FA1DDB">
      <w:pPr>
        <w:autoSpaceDE w:val="0"/>
        <w:autoSpaceDN w:val="0"/>
        <w:adjustRightInd w:val="0"/>
        <w:ind w:firstLine="709"/>
        <w:jc w:val="both"/>
        <w:rPr>
          <w:bCs/>
        </w:rPr>
      </w:pPr>
      <w:r>
        <w:rPr>
          <w:bCs/>
        </w:rPr>
        <w:t>20) договор найма служебного жилого помещения, если обращается</w:t>
      </w:r>
      <w:r>
        <w:t xml:space="preserve"> г</w:t>
      </w:r>
      <w:r>
        <w:rPr>
          <w:bCs/>
        </w:rPr>
        <w:t>ражданин, которому предоставлено служебное жилое помещение в виде жилого дома, за предоставлением в</w:t>
      </w:r>
      <w:r>
        <w:t xml:space="preserve"> </w:t>
      </w:r>
      <w:r>
        <w:rPr>
          <w:bCs/>
        </w:rPr>
        <w:t>безвозмездное пользование;</w:t>
      </w:r>
    </w:p>
    <w:p w:rsidR="00FA1DDB" w:rsidRDefault="00FA1DDB" w:rsidP="00FA1DDB">
      <w:pPr>
        <w:autoSpaceDE w:val="0"/>
        <w:autoSpaceDN w:val="0"/>
        <w:adjustRightInd w:val="0"/>
        <w:ind w:firstLine="709"/>
        <w:jc w:val="both"/>
        <w:rPr>
          <w:bCs/>
        </w:rPr>
      </w:pPr>
      <w:r>
        <w:rPr>
          <w:bCs/>
        </w:rPr>
        <w:t>21)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если обращается</w:t>
      </w:r>
      <w:r>
        <w:t xml:space="preserve"> л</w:t>
      </w:r>
      <w:r>
        <w:rPr>
          <w:bCs/>
        </w:rPr>
        <w:t xml:space="preserve">ицо, с которым в соответствии </w:t>
      </w:r>
      <w:r w:rsidR="002043BA">
        <w:rPr>
          <w:bCs/>
        </w:rPr>
        <w:t xml:space="preserve">                             </w:t>
      </w:r>
      <w:r>
        <w:rPr>
          <w:bCs/>
        </w:rPr>
        <w:t xml:space="preserve">с Федеральным законом от 05.04.2013 № 44-ФЗ «О контрактной системе в сфере закупок товаров, работ, услуг для обеспечения государственных </w:t>
      </w:r>
      <w:r w:rsidR="002043BA">
        <w:rPr>
          <w:bCs/>
        </w:rPr>
        <w:t xml:space="preserve">                                               </w:t>
      </w:r>
      <w:r>
        <w:rPr>
          <w:bCs/>
        </w:rPr>
        <w:t xml:space="preserve">и муниципальных нужд» заключен гражданско-правовой договор </w:t>
      </w:r>
      <w:r w:rsidR="002043BA">
        <w:rPr>
          <w:bCs/>
        </w:rPr>
        <w:t xml:space="preserve">                                          </w:t>
      </w:r>
      <w:r>
        <w:rPr>
          <w:bCs/>
        </w:rPr>
        <w:t xml:space="preserve">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за предоставлением </w:t>
      </w:r>
      <w:r w:rsidR="002043BA">
        <w:rPr>
          <w:bCs/>
        </w:rPr>
        <w:t xml:space="preserve">                              </w:t>
      </w:r>
      <w:r>
        <w:rPr>
          <w:bCs/>
        </w:rPr>
        <w:t>в</w:t>
      </w:r>
      <w:r>
        <w:t xml:space="preserve"> </w:t>
      </w:r>
      <w:r>
        <w:rPr>
          <w:bCs/>
        </w:rPr>
        <w:t>безвозмездное пользование;</w:t>
      </w:r>
    </w:p>
    <w:p w:rsidR="00FA1DDB" w:rsidRDefault="00FA1DDB" w:rsidP="00FA1DDB">
      <w:pPr>
        <w:autoSpaceDE w:val="0"/>
        <w:autoSpaceDN w:val="0"/>
        <w:adjustRightInd w:val="0"/>
        <w:ind w:firstLine="709"/>
        <w:jc w:val="both"/>
        <w:rPr>
          <w:bCs/>
        </w:rPr>
      </w:pPr>
      <w:r>
        <w:rPr>
          <w:bCs/>
        </w:rPr>
        <w:t>22) решение о создании некоммерческой организации, если обращается</w:t>
      </w:r>
      <w:r>
        <w:t xml:space="preserve"> н</w:t>
      </w:r>
      <w:r>
        <w:rPr>
          <w:bCs/>
        </w:rPr>
        <w:t>екоммерческая организация, созданная гражданами в целях жилищного строительства, за предоставлением в</w:t>
      </w:r>
      <w:r>
        <w:t xml:space="preserve"> </w:t>
      </w:r>
      <w:r>
        <w:rPr>
          <w:bCs/>
        </w:rPr>
        <w:t>безвозмездное пользование;</w:t>
      </w:r>
    </w:p>
    <w:p w:rsidR="00FA1DDB" w:rsidRDefault="00FA1DDB" w:rsidP="00FA1DDB">
      <w:pPr>
        <w:autoSpaceDE w:val="0"/>
        <w:autoSpaceDN w:val="0"/>
        <w:adjustRightInd w:val="0"/>
        <w:ind w:firstLine="709"/>
        <w:jc w:val="both"/>
        <w:rPr>
          <w:bCs/>
        </w:rPr>
      </w:pPr>
      <w:r>
        <w:rPr>
          <w:bCs/>
        </w:rPr>
        <w:t>23) решение субъекта Российской Федерации о создании некоммерческой организации, если обращается</w:t>
      </w:r>
      <w:r>
        <w:t xml:space="preserve"> </w:t>
      </w:r>
      <w:r>
        <w:rPr>
          <w:bCs/>
        </w:rPr>
        <w:t xml:space="preserve">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w:t>
      </w:r>
      <w:r w:rsidR="002043BA">
        <w:rPr>
          <w:bCs/>
        </w:rPr>
        <w:t xml:space="preserve">                                             </w:t>
      </w:r>
      <w:r>
        <w:rPr>
          <w:bCs/>
        </w:rPr>
        <w:t>в</w:t>
      </w:r>
      <w:r>
        <w:t xml:space="preserve"> </w:t>
      </w:r>
      <w:r>
        <w:rPr>
          <w:bCs/>
        </w:rPr>
        <w:t>безвозмездное пользование;</w:t>
      </w:r>
    </w:p>
    <w:p w:rsidR="00FA1DDB" w:rsidRDefault="00FA1DDB" w:rsidP="00FA1DDB">
      <w:pPr>
        <w:autoSpaceDE w:val="0"/>
        <w:autoSpaceDN w:val="0"/>
        <w:adjustRightInd w:val="0"/>
        <w:ind w:firstLine="709"/>
        <w:jc w:val="both"/>
        <w:rPr>
          <w:bCs/>
        </w:rPr>
      </w:pPr>
      <w:r>
        <w:rPr>
          <w:bCs/>
        </w:rPr>
        <w:t>24)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FA1DDB" w:rsidRDefault="00FA1DDB" w:rsidP="00FA1DDB">
      <w:pPr>
        <w:autoSpaceDE w:val="0"/>
        <w:autoSpaceDN w:val="0"/>
        <w:adjustRightInd w:val="0"/>
        <w:ind w:firstLine="709"/>
        <w:jc w:val="both"/>
        <w:rPr>
          <w:bCs/>
        </w:rPr>
      </w:pPr>
      <w:r>
        <w:rPr>
          <w:bCs/>
        </w:rPr>
        <w:t>25)</w:t>
      </w:r>
      <w:r>
        <w:t xml:space="preserve"> </w:t>
      </w:r>
      <w:r>
        <w:rPr>
          <w:bCs/>
        </w:rPr>
        <w:t>концессионное соглашение, если обращается</w:t>
      </w:r>
      <w:r>
        <w:t xml:space="preserve"> </w:t>
      </w:r>
      <w:r>
        <w:rPr>
          <w:bCs/>
        </w:rPr>
        <w:t>лицо, с которым заключено концессионное соглашение, за предоставлением в аренду;</w:t>
      </w:r>
    </w:p>
    <w:p w:rsidR="00FA1DDB" w:rsidRDefault="00FA1DDB" w:rsidP="00FA1DDB">
      <w:pPr>
        <w:autoSpaceDE w:val="0"/>
        <w:autoSpaceDN w:val="0"/>
        <w:adjustRightInd w:val="0"/>
        <w:ind w:firstLine="709"/>
        <w:jc w:val="both"/>
        <w:rPr>
          <w:bCs/>
        </w:rPr>
      </w:pPr>
      <w:r>
        <w:rPr>
          <w:bCs/>
        </w:rPr>
        <w:t>26) договор об освоении территории в целях строительства и эксплуатации наемного дома коммерческого использования, если обращается</w:t>
      </w:r>
      <w:r>
        <w:t xml:space="preserve"> </w:t>
      </w:r>
      <w:r>
        <w:rPr>
          <w:bCs/>
        </w:rPr>
        <w:t xml:space="preserve">лицо, заключившее договор об освоении территории в целях строительства </w:t>
      </w:r>
      <w:r w:rsidR="002043BA">
        <w:rPr>
          <w:bCs/>
        </w:rPr>
        <w:t xml:space="preserve">                                      </w:t>
      </w:r>
      <w:r>
        <w:rPr>
          <w:bCs/>
        </w:rPr>
        <w:t xml:space="preserve">и эксплуатации наемного дома коммерческого использования, </w:t>
      </w:r>
      <w:r w:rsidR="002043BA">
        <w:rPr>
          <w:bCs/>
        </w:rPr>
        <w:t xml:space="preserve">                                                     </w:t>
      </w:r>
      <w:r>
        <w:rPr>
          <w:bCs/>
        </w:rPr>
        <w:t>за предоставлением в аренду;</w:t>
      </w:r>
    </w:p>
    <w:p w:rsidR="00FA1DDB" w:rsidRDefault="00FA1DDB" w:rsidP="00FA1DDB">
      <w:pPr>
        <w:autoSpaceDE w:val="0"/>
        <w:autoSpaceDN w:val="0"/>
        <w:adjustRightInd w:val="0"/>
        <w:ind w:firstLine="709"/>
        <w:jc w:val="both"/>
        <w:rPr>
          <w:bCs/>
        </w:rPr>
      </w:pPr>
      <w:r>
        <w:rPr>
          <w:bCs/>
        </w:rPr>
        <w:t>27) охотхозяйственное соглашение, если обращается</w:t>
      </w:r>
      <w:r>
        <w:t xml:space="preserve"> </w:t>
      </w:r>
      <w:r>
        <w:rPr>
          <w:bCs/>
        </w:rPr>
        <w:t>лицо, с которым заключено охотхозяйственное соглашение, за предоставлением в аренду;</w:t>
      </w:r>
    </w:p>
    <w:p w:rsidR="00FA1DDB" w:rsidRDefault="00FA1DDB" w:rsidP="00FA1DDB">
      <w:pPr>
        <w:autoSpaceDE w:val="0"/>
        <w:autoSpaceDN w:val="0"/>
        <w:adjustRightInd w:val="0"/>
        <w:ind w:firstLine="709"/>
        <w:jc w:val="both"/>
        <w:rPr>
          <w:bCs/>
        </w:rPr>
      </w:pPr>
      <w:r>
        <w:rPr>
          <w:bCs/>
        </w:rPr>
        <w:t>28) инвестиционная декларация, в составе которой представлен инвестиционный проект, если обращается</w:t>
      </w:r>
      <w:r>
        <w:t xml:space="preserve"> </w:t>
      </w:r>
      <w:r>
        <w:rPr>
          <w:bCs/>
        </w:rPr>
        <w:t xml:space="preserve">резидент зоны территориального развития, включенный в реестр резидентов зоны территориального развития, </w:t>
      </w:r>
      <w:r w:rsidR="002043BA">
        <w:rPr>
          <w:bCs/>
        </w:rPr>
        <w:t xml:space="preserve">                     </w:t>
      </w:r>
      <w:r>
        <w:rPr>
          <w:bCs/>
        </w:rPr>
        <w:t>за предоставлением в аренду;</w:t>
      </w:r>
    </w:p>
    <w:p w:rsidR="00FA1DDB" w:rsidRDefault="00FA1DDB" w:rsidP="00FA1DDB">
      <w:pPr>
        <w:autoSpaceDE w:val="0"/>
        <w:autoSpaceDN w:val="0"/>
        <w:adjustRightInd w:val="0"/>
        <w:ind w:firstLine="709"/>
        <w:jc w:val="both"/>
        <w:rPr>
          <w:bCs/>
        </w:rPr>
      </w:pPr>
      <w:r>
        <w:rPr>
          <w:bCs/>
        </w:rPr>
        <w:t>29) договор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w:t>
      </w:r>
    </w:p>
    <w:p w:rsidR="00FA1DDB" w:rsidRDefault="00FA1DDB" w:rsidP="00FA1DDB">
      <w:pPr>
        <w:autoSpaceDE w:val="0"/>
        <w:autoSpaceDN w:val="0"/>
        <w:adjustRightInd w:val="0"/>
        <w:ind w:firstLine="709"/>
        <w:jc w:val="both"/>
        <w:rPr>
          <w:bCs/>
        </w:rPr>
      </w:pPr>
      <w:r>
        <w:rPr>
          <w:bCs/>
        </w:rPr>
        <w:t>30) 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FA1DDB" w:rsidRDefault="00FA1DDB" w:rsidP="00FA1DDB">
      <w:pPr>
        <w:autoSpaceDE w:val="0"/>
        <w:autoSpaceDN w:val="0"/>
        <w:adjustRightInd w:val="0"/>
        <w:ind w:firstLine="709"/>
        <w:jc w:val="both"/>
      </w:pPr>
      <w:r>
        <w:rPr>
          <w:bCs/>
        </w:rPr>
        <w:t xml:space="preserve">31) </w:t>
      </w:r>
      <w:r>
        <w:t xml:space="preserve">соглашение об управлении особой экономической зоной, если обращается 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w:t>
      </w:r>
      <w:r w:rsidR="002043BA">
        <w:t xml:space="preserve">                                              </w:t>
      </w:r>
      <w:r>
        <w:t>и на прилегающей к ней территории и по управлению этими и ранее созданными объектами недвижимости, за предоставлением в аренду;</w:t>
      </w:r>
    </w:p>
    <w:p w:rsidR="00FA1DDB" w:rsidRDefault="00FA1DDB" w:rsidP="00FA1DDB">
      <w:pPr>
        <w:autoSpaceDE w:val="0"/>
        <w:autoSpaceDN w:val="0"/>
        <w:adjustRightInd w:val="0"/>
        <w:ind w:firstLine="709"/>
        <w:jc w:val="both"/>
      </w:pPr>
      <w:r>
        <w:t>32) соглашение о взаимодействии в сфере развития инфраструктуры особой экономической зоны, если обращается 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за предоставлением в аренду;</w:t>
      </w:r>
    </w:p>
    <w:p w:rsidR="00FA1DDB" w:rsidRDefault="00FA1DDB" w:rsidP="00FA1DDB">
      <w:pPr>
        <w:autoSpaceDE w:val="0"/>
        <w:autoSpaceDN w:val="0"/>
        <w:adjustRightInd w:val="0"/>
        <w:ind w:firstLine="709"/>
        <w:jc w:val="both"/>
      </w:pPr>
      <w:r>
        <w:t xml:space="preserve">33) договор об освоении территории в целях строительства и эксплуатации наемного дома социального использования, если обращается юридическое лицо, заключившее договор об освоении территории в целях строительства </w:t>
      </w:r>
      <w:r w:rsidR="002043BA">
        <w:t xml:space="preserve">                                    </w:t>
      </w:r>
      <w:r>
        <w:t>и эксплуатации наемного дома социального использования, за предоставлением в аренду;</w:t>
      </w:r>
    </w:p>
    <w:p w:rsidR="00FA1DDB" w:rsidRDefault="00FA1DDB" w:rsidP="00FA1DDB">
      <w:pPr>
        <w:autoSpaceDE w:val="0"/>
        <w:autoSpaceDN w:val="0"/>
        <w:adjustRightInd w:val="0"/>
        <w:ind w:firstLine="709"/>
        <w:jc w:val="both"/>
        <w:rPr>
          <w:bCs/>
        </w:rPr>
      </w:pPr>
      <w:r>
        <w:t xml:space="preserve">34) государственный контракт, если обращается лицо, с которым </w:t>
      </w:r>
      <w:r w:rsidR="002043BA">
        <w:t xml:space="preserve">                                </w:t>
      </w:r>
      <w:r>
        <w:t xml:space="preserve">в соответствии с Федеральным законом от 29.12.2012 № 275-ФЗ </w:t>
      </w:r>
      <w:r w:rsidR="002043BA">
        <w:t xml:space="preserve">                                             </w:t>
      </w:r>
      <w:r>
        <w:t xml:space="preserve">«О государственном оборонном заказе» или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w:t>
      </w:r>
      <w:r w:rsidR="002043BA">
        <w:t xml:space="preserve">                                  </w:t>
      </w:r>
      <w:r>
        <w:t>в безвозмездное пользование;</w:t>
      </w:r>
    </w:p>
    <w:p w:rsidR="00FA1DDB" w:rsidRDefault="00FA1DDB" w:rsidP="00FA1DDB">
      <w:pPr>
        <w:autoSpaceDE w:val="0"/>
        <w:autoSpaceDN w:val="0"/>
        <w:adjustRightInd w:val="0"/>
        <w:ind w:firstLine="709"/>
        <w:jc w:val="both"/>
      </w:pPr>
      <w:r>
        <w:rPr>
          <w:bCs/>
        </w:rPr>
        <w:t xml:space="preserve">35) </w:t>
      </w:r>
      <w:r>
        <w:t xml:space="preserve">специальный инвестиционный контракт, если обращается лицо, </w:t>
      </w:r>
      <w:r w:rsidR="002043BA">
        <w:t xml:space="preserve">                          </w:t>
      </w:r>
      <w:r>
        <w:t xml:space="preserve">с которым заключен специальный инвестиционный контракт, </w:t>
      </w:r>
      <w:r w:rsidR="002043BA">
        <w:t xml:space="preserve">                                                   </w:t>
      </w:r>
      <w:r>
        <w:t>за предоставлением в аренду;</w:t>
      </w:r>
    </w:p>
    <w:p w:rsidR="00FA1DDB" w:rsidRDefault="00FA1DDB" w:rsidP="00FA1DDB">
      <w:pPr>
        <w:autoSpaceDE w:val="0"/>
        <w:autoSpaceDN w:val="0"/>
        <w:adjustRightInd w:val="0"/>
        <w:ind w:firstLine="709"/>
        <w:jc w:val="both"/>
        <w:rPr>
          <w:bCs/>
        </w:rPr>
      </w:pPr>
      <w:r>
        <w:t xml:space="preserve">36) </w:t>
      </w:r>
      <w:r>
        <w:rPr>
          <w:bCs/>
        </w:rPr>
        <w:t xml:space="preserve">выписка из системы государственного информационного обеспечения в сфере сельского хозяйства, содержащая сведения о агролесомелиоративных насаждениях, в отношении которых осуществлен учет в соответствии со статьей 20.1 Федерального закона от 10.01.1996 № 4-ФЗ «О мелиорации земель», если обращается сельскохозяйственная организация в случае осуществления ею сельскохозяйственного производства на земельном участке, смежном </w:t>
      </w:r>
      <w:r w:rsidR="002043BA">
        <w:rPr>
          <w:bCs/>
        </w:rPr>
        <w:t xml:space="preserve">                                  </w:t>
      </w:r>
      <w:r>
        <w:rPr>
          <w:bCs/>
        </w:rPr>
        <w:t xml:space="preserve">с земельным участком, занятым агролесомелиоративными насаждениями, </w:t>
      </w:r>
      <w:r w:rsidR="002043BA">
        <w:rPr>
          <w:bCs/>
        </w:rPr>
        <w:t xml:space="preserve">                         </w:t>
      </w:r>
      <w:r>
        <w:rPr>
          <w:bCs/>
        </w:rPr>
        <w:t xml:space="preserve">в отношении которых осуществлен учет в соответствии со статьей 20.1 Федерального закона от 10.01.1996 № 4-ФЗ «О мелиорации земель», гражданин или крестьянское (фермерское) хозяйство в случае осуществления ими деятельности крестьянского (фермерского) хозяйства на земельном участке, смежном с земельным участком, занятым агролесомелиоративными насаждениями, в отношении которых осуществлен учет в соответствии </w:t>
      </w:r>
      <w:r w:rsidR="002043BA">
        <w:rPr>
          <w:bCs/>
        </w:rPr>
        <w:t xml:space="preserve">                           </w:t>
      </w:r>
      <w:r>
        <w:rPr>
          <w:bCs/>
        </w:rPr>
        <w:t>со статьей 20.1 Федерального закона от 10.01.1996 № 4-ФЗ «О мелиорации земель», за предоставлением в аренду;</w:t>
      </w:r>
    </w:p>
    <w:p w:rsidR="00FA1DDB" w:rsidRDefault="00FA1DDB" w:rsidP="00FA1DDB">
      <w:pPr>
        <w:autoSpaceDE w:val="0"/>
        <w:autoSpaceDN w:val="0"/>
        <w:adjustRightInd w:val="0"/>
        <w:ind w:firstLine="709"/>
        <w:jc w:val="both"/>
        <w:rPr>
          <w:bCs/>
        </w:rPr>
      </w:pPr>
      <w:r>
        <w:rPr>
          <w:bCs/>
        </w:rPr>
        <w:t>37)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 если обращается публично-правовая компания «Фонд развития территорий» за предоставлением в аренду или безвозмездное пользование.».</w:t>
      </w:r>
    </w:p>
    <w:p w:rsidR="00FA1DDB" w:rsidRDefault="00FA1DDB" w:rsidP="00FA1DDB">
      <w:pPr>
        <w:autoSpaceDE w:val="0"/>
        <w:autoSpaceDN w:val="0"/>
        <w:adjustRightInd w:val="0"/>
        <w:ind w:firstLine="709"/>
        <w:jc w:val="both"/>
        <w:rPr>
          <w:bCs/>
        </w:rPr>
      </w:pPr>
    </w:p>
    <w:p w:rsidR="00FA1DDB" w:rsidRDefault="00FA1DDB" w:rsidP="00FA1DDB">
      <w:pPr>
        <w:autoSpaceDE w:val="0"/>
        <w:autoSpaceDN w:val="0"/>
        <w:adjustRightInd w:val="0"/>
        <w:ind w:firstLine="709"/>
        <w:jc w:val="both"/>
        <w:rPr>
          <w:bCs/>
        </w:rPr>
      </w:pPr>
      <w:r>
        <w:rPr>
          <w:bCs/>
        </w:rPr>
        <w:t>2. 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rsidR="00FA1DDB" w:rsidRDefault="00FA1DDB" w:rsidP="00FA1DDB">
      <w:pPr>
        <w:autoSpaceDE w:val="0"/>
        <w:autoSpaceDN w:val="0"/>
        <w:adjustRightInd w:val="0"/>
        <w:ind w:firstLine="709"/>
        <w:jc w:val="both"/>
        <w:rPr>
          <w:bCs/>
        </w:rPr>
      </w:pPr>
      <w:r>
        <w:rPr>
          <w:bCs/>
        </w:rPr>
        <w:t>разместить постановление на официальном веб-сайте администрации района: www.nvraion.ru;</w:t>
      </w:r>
    </w:p>
    <w:p w:rsidR="00FA1DDB" w:rsidRDefault="00FA1DDB" w:rsidP="00FA1DDB">
      <w:pPr>
        <w:autoSpaceDE w:val="0"/>
        <w:autoSpaceDN w:val="0"/>
        <w:adjustRightInd w:val="0"/>
        <w:ind w:firstLine="709"/>
        <w:jc w:val="both"/>
        <w:rPr>
          <w:bCs/>
        </w:rPr>
      </w:pPr>
      <w:r>
        <w:rPr>
          <w:bCs/>
        </w:rPr>
        <w:t>опубликовать постановление в приложении «Официальный бюллетень»                              к районной газете «Новости Приобья».</w:t>
      </w:r>
    </w:p>
    <w:p w:rsidR="00FA1DDB" w:rsidRDefault="00FA1DDB" w:rsidP="00FA1DDB">
      <w:pPr>
        <w:autoSpaceDE w:val="0"/>
        <w:autoSpaceDN w:val="0"/>
        <w:adjustRightInd w:val="0"/>
        <w:ind w:firstLine="709"/>
        <w:jc w:val="both"/>
        <w:rPr>
          <w:bCs/>
        </w:rPr>
      </w:pPr>
    </w:p>
    <w:p w:rsidR="00FA1DDB" w:rsidRDefault="00FA1DDB" w:rsidP="00FA1DDB">
      <w:pPr>
        <w:autoSpaceDE w:val="0"/>
        <w:autoSpaceDN w:val="0"/>
        <w:adjustRightInd w:val="0"/>
        <w:ind w:firstLine="709"/>
        <w:jc w:val="both"/>
        <w:rPr>
          <w:bCs/>
        </w:rPr>
      </w:pPr>
      <w:r>
        <w:rPr>
          <w:bCs/>
        </w:rPr>
        <w:t>3. Постановление вступает в силу после его официального опубликования (обнародования).</w:t>
      </w:r>
    </w:p>
    <w:p w:rsidR="00FA1DDB" w:rsidRDefault="00FA1DDB" w:rsidP="00FA1DDB">
      <w:pPr>
        <w:autoSpaceDE w:val="0"/>
        <w:autoSpaceDN w:val="0"/>
        <w:adjustRightInd w:val="0"/>
        <w:ind w:firstLine="709"/>
        <w:jc w:val="both"/>
        <w:rPr>
          <w:bCs/>
        </w:rPr>
      </w:pPr>
    </w:p>
    <w:p w:rsidR="00FA1DDB" w:rsidRDefault="00FA1DDB" w:rsidP="00FA1DDB">
      <w:pPr>
        <w:autoSpaceDE w:val="0"/>
        <w:autoSpaceDN w:val="0"/>
        <w:adjustRightInd w:val="0"/>
        <w:ind w:firstLine="709"/>
        <w:jc w:val="both"/>
        <w:rPr>
          <w:bCs/>
        </w:rPr>
      </w:pPr>
      <w:r>
        <w:rPr>
          <w:bCs/>
        </w:rPr>
        <w:t>4. Контроль за выполнением постановления возложить на заместителя главы района по земельным ресурсам, муниципальному имуществу, природопользованию и архитектуре М.Г. Горичеву.</w:t>
      </w:r>
    </w:p>
    <w:p w:rsidR="00FA1DDB" w:rsidRDefault="00FA1DDB" w:rsidP="00FA1DDB">
      <w:pPr>
        <w:ind w:firstLine="709"/>
        <w:jc w:val="both"/>
        <w:rPr>
          <w:sz w:val="24"/>
          <w:szCs w:val="20"/>
        </w:rPr>
      </w:pPr>
    </w:p>
    <w:p w:rsidR="00FA1DDB" w:rsidRDefault="00FA1DDB" w:rsidP="00FA1DDB">
      <w:pPr>
        <w:ind w:right="5103"/>
        <w:rPr>
          <w:sz w:val="24"/>
          <w:szCs w:val="20"/>
        </w:rPr>
      </w:pPr>
    </w:p>
    <w:p w:rsidR="00BD1188" w:rsidRDefault="00BD1188" w:rsidP="00A27B69">
      <w:pPr>
        <w:ind w:right="5103"/>
        <w:rPr>
          <w:szCs w:val="20"/>
        </w:rPr>
      </w:pPr>
    </w:p>
    <w:p w:rsidR="00E27B10" w:rsidRDefault="002043BA" w:rsidP="002035F7">
      <w:r>
        <w:t>Исполняющий обязанности</w:t>
      </w:r>
    </w:p>
    <w:p w:rsidR="002043BA" w:rsidRDefault="002043BA" w:rsidP="002035F7">
      <w:r>
        <w:t>главы района                                                                                 Т.А. Колокольцева</w:t>
      </w:r>
    </w:p>
    <w:sectPr w:rsidR="002043BA" w:rsidSect="00B65413">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E7F" w:rsidRDefault="00CE6E7F">
      <w:r>
        <w:separator/>
      </w:r>
    </w:p>
  </w:endnote>
  <w:endnote w:type="continuationSeparator" w:id="0">
    <w:p w:rsidR="00CE6E7F" w:rsidRDefault="00CE6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E7F" w:rsidRDefault="00CE6E7F">
      <w:r>
        <w:separator/>
      </w:r>
    </w:p>
  </w:footnote>
  <w:footnote w:type="continuationSeparator" w:id="0">
    <w:p w:rsidR="00CE6E7F" w:rsidRDefault="00CE6E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0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501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35F7"/>
    <w:rsid w:val="002043BA"/>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A6DAD"/>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3DAA"/>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413"/>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188"/>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6E7F"/>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783"/>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4232"/>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1DDB"/>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7937"/>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1">
    <w:name w:val="ConsPlusCell1"/>
    <w:next w:val="a"/>
    <w:qFormat/>
    <w:rsid w:val="00FA1DDB"/>
    <w:pPr>
      <w:widowControl w:val="0"/>
      <w:suppressAutoHyphens/>
      <w:autoSpaceDE w:val="0"/>
    </w:pPr>
    <w:rPr>
      <w:rFonts w:ascii="Arial"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52292337">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74552167">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8944D-A156-488F-9EAF-493FEDED2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2772</Words>
  <Characters>23306</Characters>
  <Application>Microsoft Office Word</Application>
  <DocSecurity>0</DocSecurity>
  <Lines>194</Lines>
  <Paragraphs>52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Маркитанова Татьяна Вячеславовна</cp:lastModifiedBy>
  <cp:revision>2</cp:revision>
  <cp:lastPrinted>2024-04-03T07:41:00Z</cp:lastPrinted>
  <dcterms:created xsi:type="dcterms:W3CDTF">2024-04-04T10:49:00Z</dcterms:created>
  <dcterms:modified xsi:type="dcterms:W3CDTF">2024-04-04T10:49:00Z</dcterms:modified>
</cp:coreProperties>
</file>